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481B67" w:rsidRDefault="00EF2178" w:rsidP="007B026E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ANEXO III</w:t>
      </w:r>
    </w:p>
    <w:p w14:paraId="7407B105" w14:textId="77777777" w:rsidR="00EF2178" w:rsidRPr="00481B67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7F03116A" w14:textId="77777777" w:rsidR="00C91690" w:rsidRPr="00481B67" w:rsidRDefault="00C91690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b/>
          <w:bCs/>
          <w:sz w:val="20"/>
          <w:szCs w:val="20"/>
        </w:rPr>
        <w:t>MODELO(S) REFERENTE(S) A PLANILHA DE PROPOSTA</w:t>
      </w:r>
    </w:p>
    <w:p w14:paraId="294E2002" w14:textId="04980E10" w:rsidR="00CB1D62" w:rsidRPr="00481B67" w:rsidRDefault="00CB1D62" w:rsidP="003D2F21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844"/>
        <w:gridCol w:w="2562"/>
        <w:gridCol w:w="1550"/>
        <w:gridCol w:w="963"/>
        <w:gridCol w:w="1111"/>
        <w:gridCol w:w="954"/>
        <w:gridCol w:w="1015"/>
      </w:tblGrid>
      <w:tr w:rsidR="00184253" w:rsidRPr="00481B67" w14:paraId="55EDF095" w14:textId="77777777" w:rsidTr="00B010C4">
        <w:trPr>
          <w:trHeight w:val="746"/>
        </w:trPr>
        <w:tc>
          <w:tcPr>
            <w:tcW w:w="707" w:type="dxa"/>
            <w:shd w:val="clear" w:color="auto" w:fill="auto"/>
            <w:vAlign w:val="center"/>
          </w:tcPr>
          <w:p w14:paraId="325A2E37" w14:textId="2199A5F1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3119D04" w14:textId="4AF37BDD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CAT</w:t>
            </w:r>
          </w:p>
          <w:p w14:paraId="48ABC7FA" w14:textId="2B61A163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MAT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7B8AC49" w14:textId="51BBB7E3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4BE6ED49" w14:textId="684EB7F2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63" w:type="dxa"/>
            <w:shd w:val="clear" w:color="auto" w:fill="auto"/>
            <w:vAlign w:val="center"/>
          </w:tcPr>
          <w:p w14:paraId="7529E0E2" w14:textId="5750FB12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504D8D4" w14:textId="5CAF3B6D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MARCA/</w:t>
            </w:r>
          </w:p>
          <w:p w14:paraId="62A541D3" w14:textId="7296C334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MODELO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9EA6028" w14:textId="475BEF67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04E508A" w14:textId="773CB7A7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184253" w:rsidRPr="00481B67" w:rsidRDefault="00184253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1B67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184253" w:rsidRPr="00481B67" w14:paraId="67205EE3" w14:textId="77777777" w:rsidTr="001350B5">
        <w:tc>
          <w:tcPr>
            <w:tcW w:w="707" w:type="dxa"/>
            <w:shd w:val="clear" w:color="auto" w:fill="auto"/>
            <w:vAlign w:val="center"/>
          </w:tcPr>
          <w:p w14:paraId="243378DF" w14:textId="26D311C0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481B67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5B0B656" w14:textId="259EA685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474FEB57" w14:textId="35F44530" w:rsidR="00184253" w:rsidRPr="00481B67" w:rsidRDefault="00184253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0044A3C" w14:textId="557F6896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FA0D3A3" w14:textId="526706DF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77E3E702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7D222CE9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</w:tcPr>
          <w:p w14:paraId="2321EA25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84253" w:rsidRPr="00481B67" w14:paraId="32804BAC" w14:textId="77777777" w:rsidTr="001350B5">
        <w:tc>
          <w:tcPr>
            <w:tcW w:w="707" w:type="dxa"/>
            <w:shd w:val="clear" w:color="auto" w:fill="auto"/>
            <w:vAlign w:val="center"/>
          </w:tcPr>
          <w:p w14:paraId="6FCA8EA0" w14:textId="34EB9A78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8CE81A4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3550519C" w14:textId="77777777" w:rsidR="00184253" w:rsidRPr="00481B67" w:rsidRDefault="00184253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6557B020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00CAF63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31B15B28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7C02E079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</w:tcPr>
          <w:p w14:paraId="156A8516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84253" w:rsidRPr="00481B67" w14:paraId="2F584B52" w14:textId="77777777" w:rsidTr="001350B5">
        <w:tc>
          <w:tcPr>
            <w:tcW w:w="707" w:type="dxa"/>
            <w:shd w:val="clear" w:color="auto" w:fill="auto"/>
            <w:vAlign w:val="center"/>
          </w:tcPr>
          <w:p w14:paraId="71606E2F" w14:textId="4D91BD64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3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1B6FFD3C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32529986" w14:textId="77777777" w:rsidR="00184253" w:rsidRPr="00481B67" w:rsidRDefault="00184253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5D88266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E0F38ED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2907CCF1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2B4E024F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</w:tcPr>
          <w:p w14:paraId="6ABB527C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84253" w:rsidRPr="00481B67" w14:paraId="7CB7DECF" w14:textId="77777777" w:rsidTr="001350B5">
        <w:tc>
          <w:tcPr>
            <w:tcW w:w="707" w:type="dxa"/>
            <w:shd w:val="clear" w:color="auto" w:fill="auto"/>
            <w:vAlign w:val="center"/>
          </w:tcPr>
          <w:p w14:paraId="439138DE" w14:textId="6B1B9053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4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53F6E8C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5D80B8CA" w14:textId="77777777" w:rsidR="00184253" w:rsidRPr="00481B67" w:rsidRDefault="00184253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E3E059C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1C69FE8D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295728A3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0FBEBEA6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</w:tcPr>
          <w:p w14:paraId="23A49A15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84253" w:rsidRPr="00481B67" w14:paraId="64D809D3" w14:textId="77777777" w:rsidTr="001350B5">
        <w:tc>
          <w:tcPr>
            <w:tcW w:w="707" w:type="dxa"/>
            <w:shd w:val="clear" w:color="auto" w:fill="auto"/>
            <w:vAlign w:val="center"/>
          </w:tcPr>
          <w:p w14:paraId="56D24F8C" w14:textId="185FDDAD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5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D4293AF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5E289B01" w14:textId="77777777" w:rsidR="00184253" w:rsidRPr="00481B67" w:rsidRDefault="00184253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56CF6DEC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EB8DA89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44A4B7E0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7E2EDAD2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</w:tcPr>
          <w:p w14:paraId="668DB14F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84253" w:rsidRPr="00481B67" w14:paraId="7A50CAF5" w14:textId="77777777" w:rsidTr="001350B5">
        <w:tc>
          <w:tcPr>
            <w:tcW w:w="707" w:type="dxa"/>
            <w:shd w:val="clear" w:color="auto" w:fill="auto"/>
            <w:vAlign w:val="center"/>
          </w:tcPr>
          <w:p w14:paraId="68C5E50B" w14:textId="08872101" w:rsidR="00184253" w:rsidRDefault="00184253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AF0BF99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50F319F0" w14:textId="77777777" w:rsidR="00184253" w:rsidRPr="00481B67" w:rsidRDefault="00184253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1936DF5C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92397B9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1580831B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7E324FB0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</w:tcPr>
          <w:p w14:paraId="6B280B92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184253" w:rsidRPr="00481B67" w14:paraId="42183133" w14:textId="77777777" w:rsidTr="001350B5">
        <w:tc>
          <w:tcPr>
            <w:tcW w:w="707" w:type="dxa"/>
            <w:shd w:val="clear" w:color="auto" w:fill="auto"/>
            <w:vAlign w:val="center"/>
          </w:tcPr>
          <w:p w14:paraId="3FC699E1" w14:textId="4309CA8D" w:rsidR="00184253" w:rsidRDefault="00184253" w:rsidP="00713D70">
            <w:pPr>
              <w:spacing w:line="360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7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10A18F1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562" w:type="dxa"/>
            <w:shd w:val="clear" w:color="auto" w:fill="auto"/>
            <w:vAlign w:val="center"/>
          </w:tcPr>
          <w:p w14:paraId="3B6BB35D" w14:textId="77777777" w:rsidR="00184253" w:rsidRPr="00481B67" w:rsidRDefault="00184253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50" w:type="dxa"/>
            <w:shd w:val="clear" w:color="auto" w:fill="auto"/>
            <w:vAlign w:val="center"/>
          </w:tcPr>
          <w:p w14:paraId="2DCCBA26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220E0299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11" w:type="dxa"/>
            <w:shd w:val="clear" w:color="auto" w:fill="auto"/>
          </w:tcPr>
          <w:p w14:paraId="0E86634E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</w:tcPr>
          <w:p w14:paraId="549C51E5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15" w:type="dxa"/>
            <w:shd w:val="clear" w:color="auto" w:fill="auto"/>
          </w:tcPr>
          <w:p w14:paraId="0BFE9EA1" w14:textId="77777777" w:rsidR="00184253" w:rsidRPr="00481B67" w:rsidRDefault="00184253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5B17C1CA" w14:textId="77777777" w:rsidR="00CB1D62" w:rsidRPr="00481B67" w:rsidRDefault="00CB1D62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59277B4" w14:textId="77777777" w:rsidR="00481B67" w:rsidRPr="00481B67" w:rsidRDefault="00481B67" w:rsidP="00C91690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440A89F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481B67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49F56160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</w:p>
    <w:p w14:paraId="18F02F4D" w14:textId="05371F52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DADOS DA PROPONENTE</w:t>
      </w:r>
      <w:r w:rsidR="001E3C3B" w:rsidRPr="00481B67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RAZÃO SOCIAL:...................................</w:t>
      </w:r>
    </w:p>
    <w:p w14:paraId="0816515A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CNPJ:...................................................</w:t>
      </w:r>
    </w:p>
    <w:p w14:paraId="5B3BAAE2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ENDEREÇO COMPLETO:..................</w:t>
      </w:r>
    </w:p>
    <w:p w14:paraId="1B177AFE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TELEFONE:........................................</w:t>
      </w:r>
    </w:p>
    <w:p w14:paraId="6ED6226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DO RESPONSÁVEL PARA CONTATO:............................</w:t>
      </w:r>
    </w:p>
    <w:p w14:paraId="41B14FBF" w14:textId="0ACC44B2" w:rsidR="00F94331" w:rsidRPr="00481B67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NOME E CPF DO SÓCIO MAJORITÁRIO DA EMPRESA:............................</w:t>
      </w:r>
    </w:p>
    <w:p w14:paraId="27F30291" w14:textId="5415351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E-MAIL:..........................................................................................</w:t>
      </w:r>
    </w:p>
    <w:p w14:paraId="30B64839" w14:textId="77777777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VALIDADE DA PROPOSTA: 60 DIAS</w:t>
      </w:r>
    </w:p>
    <w:p w14:paraId="5BFD7A7D" w14:textId="023F769F" w:rsidR="007B026E" w:rsidRPr="00481B67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>PRAZO E LOCAL DE ENTREGA: Conforme consta no Termo de Referência –</w:t>
      </w:r>
      <w:r w:rsidR="00CC6084" w:rsidRPr="00481B67">
        <w:rPr>
          <w:rFonts w:ascii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>Rua Roberto Simonsen, 305 – Centro Educacional – Presidente Prudente – SP.</w:t>
      </w:r>
    </w:p>
    <w:p w14:paraId="2650E7B3" w14:textId="058E869E" w:rsidR="007B026E" w:rsidRPr="00481B67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481B67">
        <w:rPr>
          <w:rFonts w:ascii="Arial" w:hAnsi="Arial" w:cs="Arial"/>
          <w:sz w:val="20"/>
          <w:szCs w:val="20"/>
        </w:rPr>
        <w:t xml:space="preserve">CONDIÇÕES DE PAGAMENTO: À VISTA, EM </w:t>
      </w:r>
      <w:r w:rsidR="00CC6084" w:rsidRPr="00481B67">
        <w:rPr>
          <w:rFonts w:ascii="Arial" w:hAnsi="Arial" w:cs="Arial"/>
          <w:sz w:val="20"/>
          <w:szCs w:val="20"/>
        </w:rPr>
        <w:t>30</w:t>
      </w:r>
      <w:r w:rsidRPr="00481B67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481B67">
        <w:rPr>
          <w:rFonts w:ascii="Arial" w:hAnsi="Arial" w:cs="Arial"/>
          <w:b/>
          <w:bCs/>
          <w:sz w:val="20"/>
          <w:szCs w:val="20"/>
        </w:rPr>
        <w:t>BANCO DO BRASIL S/A</w:t>
      </w:r>
      <w:r w:rsidRPr="00481B67">
        <w:rPr>
          <w:rFonts w:ascii="Arial" w:hAnsi="Arial" w:cs="Arial"/>
          <w:sz w:val="20"/>
          <w:szCs w:val="20"/>
        </w:rPr>
        <w:t xml:space="preserve">: </w:t>
      </w:r>
      <w:r w:rsidRPr="00481B67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7AB22601" w14:textId="77777777" w:rsidR="005D3DDC" w:rsidRPr="00481B67" w:rsidRDefault="005D3DDC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047AD979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Data</w:t>
      </w:r>
    </w:p>
    <w:p w14:paraId="2530E62A" w14:textId="77777777" w:rsidR="007B026E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>________________________________</w:t>
      </w:r>
    </w:p>
    <w:p w14:paraId="562F4314" w14:textId="236FC869" w:rsidR="004A79D6" w:rsidRPr="00481B67" w:rsidRDefault="007B026E" w:rsidP="005D3DDC">
      <w:pPr>
        <w:spacing w:line="360" w:lineRule="auto"/>
        <w:rPr>
          <w:rFonts w:ascii="Arial" w:hAnsi="Arial" w:cs="Arial"/>
          <w:sz w:val="20"/>
          <w:szCs w:val="20"/>
        </w:rPr>
      </w:pPr>
      <w:r w:rsidRPr="00481B67">
        <w:rPr>
          <w:rFonts w:ascii="Arial" w:eastAsia="Arial" w:hAnsi="Arial" w:cs="Arial"/>
          <w:sz w:val="20"/>
          <w:szCs w:val="20"/>
        </w:rPr>
        <w:t xml:space="preserve"> </w:t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</w:r>
      <w:r w:rsidRPr="00481B67">
        <w:rPr>
          <w:rFonts w:ascii="Arial" w:hAnsi="Arial" w:cs="Arial"/>
          <w:sz w:val="20"/>
          <w:szCs w:val="20"/>
        </w:rPr>
        <w:tab/>
        <w:t xml:space="preserve">                 Empresa/assinatura</w:t>
      </w:r>
    </w:p>
    <w:sectPr w:rsidR="004A79D6" w:rsidRPr="00481B67" w:rsidSect="00017680">
      <w:headerReference w:type="default" r:id="rId7"/>
      <w:footerReference w:type="default" r:id="rId8"/>
      <w:pgSz w:w="12240" w:h="15840"/>
      <w:pgMar w:top="993" w:right="758" w:bottom="1276" w:left="1418" w:header="570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F1F2B" w14:textId="77777777" w:rsidR="009243CB" w:rsidRDefault="009243CB">
      <w:r>
        <w:separator/>
      </w:r>
    </w:p>
  </w:endnote>
  <w:endnote w:type="continuationSeparator" w:id="0">
    <w:p w14:paraId="02939B41" w14:textId="77777777" w:rsidR="009243CB" w:rsidRDefault="00924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86FC5" w14:textId="77777777" w:rsidR="009243CB" w:rsidRDefault="009243CB">
      <w:r>
        <w:separator/>
      </w:r>
    </w:p>
  </w:footnote>
  <w:footnote w:type="continuationSeparator" w:id="0">
    <w:p w14:paraId="1FAE887E" w14:textId="77777777" w:rsidR="009243CB" w:rsidRDefault="00924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17680"/>
    <w:rsid w:val="00024D39"/>
    <w:rsid w:val="00027E25"/>
    <w:rsid w:val="000363B8"/>
    <w:rsid w:val="00037304"/>
    <w:rsid w:val="00040592"/>
    <w:rsid w:val="0004206C"/>
    <w:rsid w:val="00051FE9"/>
    <w:rsid w:val="00061996"/>
    <w:rsid w:val="0006738D"/>
    <w:rsid w:val="00086211"/>
    <w:rsid w:val="000866FB"/>
    <w:rsid w:val="000871D0"/>
    <w:rsid w:val="000A1306"/>
    <w:rsid w:val="000A2874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50B5"/>
    <w:rsid w:val="00137A8D"/>
    <w:rsid w:val="00164FAF"/>
    <w:rsid w:val="001651B9"/>
    <w:rsid w:val="001656C5"/>
    <w:rsid w:val="00174539"/>
    <w:rsid w:val="00177434"/>
    <w:rsid w:val="00184253"/>
    <w:rsid w:val="001865C7"/>
    <w:rsid w:val="0019731B"/>
    <w:rsid w:val="00197590"/>
    <w:rsid w:val="001A0002"/>
    <w:rsid w:val="001A4613"/>
    <w:rsid w:val="001A468C"/>
    <w:rsid w:val="001A78EF"/>
    <w:rsid w:val="001C21DB"/>
    <w:rsid w:val="001C5F92"/>
    <w:rsid w:val="001D213F"/>
    <w:rsid w:val="001E17EE"/>
    <w:rsid w:val="001E3C3B"/>
    <w:rsid w:val="001E4066"/>
    <w:rsid w:val="001F15C7"/>
    <w:rsid w:val="001F164D"/>
    <w:rsid w:val="001F3C47"/>
    <w:rsid w:val="001F5EBC"/>
    <w:rsid w:val="00211E96"/>
    <w:rsid w:val="0022192B"/>
    <w:rsid w:val="0022692E"/>
    <w:rsid w:val="00231C97"/>
    <w:rsid w:val="002321EA"/>
    <w:rsid w:val="002330FC"/>
    <w:rsid w:val="002436E6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97439"/>
    <w:rsid w:val="002A51D6"/>
    <w:rsid w:val="002B7B9C"/>
    <w:rsid w:val="002C3D08"/>
    <w:rsid w:val="002C7DA5"/>
    <w:rsid w:val="002D1647"/>
    <w:rsid w:val="002D78D5"/>
    <w:rsid w:val="002E30B8"/>
    <w:rsid w:val="002E4D9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B2AD5"/>
    <w:rsid w:val="003B612E"/>
    <w:rsid w:val="003B64E0"/>
    <w:rsid w:val="003C4650"/>
    <w:rsid w:val="003C58EE"/>
    <w:rsid w:val="003D2F21"/>
    <w:rsid w:val="003D3133"/>
    <w:rsid w:val="003D594B"/>
    <w:rsid w:val="003D5EF6"/>
    <w:rsid w:val="003D6962"/>
    <w:rsid w:val="003E12F6"/>
    <w:rsid w:val="003E4C92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633E"/>
    <w:rsid w:val="00481B67"/>
    <w:rsid w:val="00483160"/>
    <w:rsid w:val="00486A7E"/>
    <w:rsid w:val="00490109"/>
    <w:rsid w:val="00491F94"/>
    <w:rsid w:val="004A08CB"/>
    <w:rsid w:val="004A3C4A"/>
    <w:rsid w:val="004A79D6"/>
    <w:rsid w:val="004B3478"/>
    <w:rsid w:val="004B36E0"/>
    <w:rsid w:val="004C06D8"/>
    <w:rsid w:val="004C0ABC"/>
    <w:rsid w:val="004C29F7"/>
    <w:rsid w:val="004D0BB5"/>
    <w:rsid w:val="004E1B3D"/>
    <w:rsid w:val="004E2037"/>
    <w:rsid w:val="004F307D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49A0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A1C12"/>
    <w:rsid w:val="008C7E85"/>
    <w:rsid w:val="008D0A4C"/>
    <w:rsid w:val="008D633F"/>
    <w:rsid w:val="008D74FA"/>
    <w:rsid w:val="008E30CC"/>
    <w:rsid w:val="008E5679"/>
    <w:rsid w:val="008E6137"/>
    <w:rsid w:val="00901C95"/>
    <w:rsid w:val="00907292"/>
    <w:rsid w:val="009169D2"/>
    <w:rsid w:val="0091792A"/>
    <w:rsid w:val="00920E1E"/>
    <w:rsid w:val="009222E5"/>
    <w:rsid w:val="009243CB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818CE"/>
    <w:rsid w:val="00984E56"/>
    <w:rsid w:val="00985AF4"/>
    <w:rsid w:val="00986635"/>
    <w:rsid w:val="00994B63"/>
    <w:rsid w:val="009951D9"/>
    <w:rsid w:val="0099678A"/>
    <w:rsid w:val="00996CDC"/>
    <w:rsid w:val="009C2DE0"/>
    <w:rsid w:val="009C3EF2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E19FD"/>
    <w:rsid w:val="00AE7F5C"/>
    <w:rsid w:val="00B00042"/>
    <w:rsid w:val="00B010C4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4521C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170"/>
    <w:rsid w:val="00BF0FB3"/>
    <w:rsid w:val="00BF5BDA"/>
    <w:rsid w:val="00C05802"/>
    <w:rsid w:val="00C102AA"/>
    <w:rsid w:val="00C10BBE"/>
    <w:rsid w:val="00C1499A"/>
    <w:rsid w:val="00C24AF1"/>
    <w:rsid w:val="00C37410"/>
    <w:rsid w:val="00C51CB8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C6084"/>
    <w:rsid w:val="00CD1536"/>
    <w:rsid w:val="00CD5B96"/>
    <w:rsid w:val="00CD75B8"/>
    <w:rsid w:val="00CD7F98"/>
    <w:rsid w:val="00CE1A5C"/>
    <w:rsid w:val="00CE7A00"/>
    <w:rsid w:val="00D0003E"/>
    <w:rsid w:val="00D208DD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E7C92"/>
    <w:rsid w:val="00EF2178"/>
    <w:rsid w:val="00EF44F8"/>
    <w:rsid w:val="00F021D7"/>
    <w:rsid w:val="00F158B0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Fernanda Teixeira Ananias de Almeida</cp:lastModifiedBy>
  <cp:revision>183</cp:revision>
  <cp:lastPrinted>2024-10-01T12:38:00Z</cp:lastPrinted>
  <dcterms:created xsi:type="dcterms:W3CDTF">2024-04-19T16:40:00Z</dcterms:created>
  <dcterms:modified xsi:type="dcterms:W3CDTF">2024-10-21T17:31:00Z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